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D7311A" w:rsidRDefault="00D7311A" w:rsidP="00C263BA">
            <w:pPr>
              <w:pStyle w:val="2"/>
              <w:rPr>
                <w:rFonts w:ascii="Arial" w:hAnsi="Arial" w:cs="Arial"/>
                <w:b w:val="0"/>
                <w:color w:val="000000" w:themeColor="text1"/>
              </w:rPr>
            </w:pPr>
            <w:r w:rsidRPr="00D7311A">
              <w:rPr>
                <w:rFonts w:ascii="Arial" w:hAnsi="Arial" w:cs="Arial"/>
                <w:b w:val="0"/>
                <w:color w:val="000000" w:themeColor="text1"/>
              </w:rPr>
              <w:t xml:space="preserve">                                                                                                         </w:t>
            </w:r>
            <w:r>
              <w:rPr>
                <w:rFonts w:ascii="Arial" w:hAnsi="Arial" w:cs="Arial"/>
                <w:b w:val="0"/>
                <w:color w:val="000000" w:themeColor="text1"/>
              </w:rPr>
              <w:t xml:space="preserve">   </w:t>
            </w:r>
            <w:r w:rsidRPr="00D7311A">
              <w:rPr>
                <w:rFonts w:ascii="Arial" w:hAnsi="Arial" w:cs="Arial"/>
                <w:b w:val="0"/>
                <w:color w:val="000000" w:themeColor="text1"/>
              </w:rPr>
              <w:t xml:space="preserve">  </w:t>
            </w:r>
            <w:r w:rsidR="000B26F7" w:rsidRPr="00D7311A">
              <w:rPr>
                <w:rFonts w:ascii="Arial" w:hAnsi="Arial" w:cs="Arial"/>
                <w:b w:val="0"/>
                <w:color w:val="000000" w:themeColor="text1"/>
              </w:rPr>
              <w:t>Приложение №</w:t>
            </w:r>
            <w:r w:rsidR="00067E80" w:rsidRPr="00D7311A">
              <w:rPr>
                <w:rFonts w:ascii="Arial" w:hAnsi="Arial" w:cs="Arial"/>
                <w:b w:val="0"/>
                <w:color w:val="000000" w:themeColor="text1"/>
              </w:rPr>
              <w:t xml:space="preserve"> </w:t>
            </w:r>
            <w:r w:rsidR="00E90E0C" w:rsidRPr="00D7311A">
              <w:rPr>
                <w:rFonts w:ascii="Arial" w:hAnsi="Arial" w:cs="Arial"/>
                <w:b w:val="0"/>
                <w:color w:val="000000" w:themeColor="text1"/>
              </w:rPr>
              <w:t>1</w:t>
            </w:r>
            <w:r w:rsidR="00C263BA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165AC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от "</w:t>
            </w:r>
            <w:r w:rsidR="001B1D4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165AC">
              <w:rPr>
                <w:rFonts w:ascii="Arial" w:hAnsi="Arial" w:cs="Arial"/>
                <w:color w:val="000000" w:themeColor="text1"/>
              </w:rPr>
              <w:t>25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"</w:t>
            </w:r>
            <w:r w:rsidR="00D165AC">
              <w:rPr>
                <w:rFonts w:ascii="Arial" w:hAnsi="Arial" w:cs="Arial"/>
                <w:color w:val="000000" w:themeColor="text1"/>
              </w:rPr>
              <w:t>февраля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B33728">
              <w:rPr>
                <w:rFonts w:ascii="Arial" w:hAnsi="Arial" w:cs="Arial"/>
                <w:color w:val="000000" w:themeColor="text1"/>
              </w:rPr>
              <w:t>2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r w:rsidR="00D165AC">
              <w:rPr>
                <w:rFonts w:ascii="Arial" w:hAnsi="Arial" w:cs="Arial"/>
                <w:color w:val="000000" w:themeColor="text1"/>
              </w:rPr>
              <w:t>7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1B1D4B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202</w:t>
            </w:r>
            <w:r w:rsidR="001B1D4B">
              <w:rPr>
                <w:rFonts w:ascii="Arial" w:hAnsi="Arial" w:cs="Arial"/>
                <w:b/>
                <w:bCs/>
              </w:rPr>
              <w:t>2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jc w:val="right"/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740" w:type="dxa"/>
        <w:tblLayout w:type="fixed"/>
        <w:tblLook w:val="04A0"/>
      </w:tblPr>
      <w:tblGrid>
        <w:gridCol w:w="3794"/>
        <w:gridCol w:w="850"/>
        <w:gridCol w:w="1701"/>
        <w:gridCol w:w="1418"/>
        <w:gridCol w:w="1417"/>
        <w:gridCol w:w="1560"/>
      </w:tblGrid>
      <w:tr w:rsidR="00E04AAA" w:rsidRPr="003F1810" w:rsidTr="00E04AAA">
        <w:trPr>
          <w:cantSplit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4AAA" w:rsidRPr="003F1810" w:rsidRDefault="00E04AAA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AAA" w:rsidRPr="003F1810" w:rsidRDefault="00E04AAA" w:rsidP="00E04AAA">
            <w:pPr>
              <w:ind w:left="-57"/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4AAA" w:rsidRPr="003F1810" w:rsidRDefault="00E04AAA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AA" w:rsidRPr="003F1810" w:rsidRDefault="00B33728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AAA" w:rsidRPr="003F1810" w:rsidRDefault="00C263BA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AAA" w:rsidRPr="003F1810" w:rsidRDefault="00C263BA" w:rsidP="00B33728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</w:t>
            </w:r>
            <w:r w:rsidR="00B33728">
              <w:rPr>
                <w:rFonts w:ascii="Arial" w:hAnsi="Arial" w:cs="Arial"/>
                <w:b/>
                <w:bCs/>
              </w:rPr>
              <w:t>01.02.</w:t>
            </w:r>
            <w:r>
              <w:rPr>
                <w:rFonts w:ascii="Arial" w:hAnsi="Arial" w:cs="Arial"/>
                <w:b/>
                <w:bCs/>
              </w:rPr>
              <w:t>2022</w:t>
            </w:r>
            <w:r w:rsidR="00B33728">
              <w:rPr>
                <w:rFonts w:ascii="Arial" w:hAnsi="Arial" w:cs="Arial"/>
                <w:b/>
                <w:bCs/>
              </w:rPr>
              <w:t>г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51120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1.Муниципальная программа «Развитие внутреннего и въездного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 на 2021-2025 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07502C">
            <w:pPr>
              <w:jc w:val="right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51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416A86">
              <w:rPr>
                <w:rFonts w:ascii="Arial" w:hAnsi="Arial" w:cs="Arial"/>
                <w:b/>
                <w:bCs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51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416A86">
              <w:rPr>
                <w:rFonts w:ascii="Arial" w:hAnsi="Arial" w:cs="Arial"/>
                <w:b/>
                <w:bCs/>
              </w:rPr>
              <w:t>500</w:t>
            </w:r>
          </w:p>
        </w:tc>
      </w:tr>
      <w:tr w:rsidR="0007502C" w:rsidRPr="00416A86" w:rsidTr="003A667D">
        <w:trPr>
          <w:cantSplit/>
          <w:trHeight w:val="120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511201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Расходы на обеспечение деятельности учреждений культуры в рамках муниципальной программы «Развитие внутреннего и въездного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E04AAA">
            <w:pPr>
              <w:ind w:left="-170" w:right="-113"/>
              <w:jc w:val="center"/>
              <w:rPr>
                <w:rFonts w:ascii="Arial" w:hAnsi="Arial" w:cs="Arial"/>
              </w:rPr>
            </w:pPr>
          </w:p>
          <w:p w:rsidR="0007502C" w:rsidRPr="00416A86" w:rsidRDefault="0007502C" w:rsidP="00E04AAA">
            <w:pPr>
              <w:ind w:left="-170" w:right="-113"/>
              <w:jc w:val="center"/>
              <w:rPr>
                <w:rFonts w:ascii="Arial" w:hAnsi="Arial" w:cs="Arial"/>
              </w:rPr>
            </w:pPr>
          </w:p>
          <w:p w:rsidR="0007502C" w:rsidRPr="00416A86" w:rsidRDefault="0007502C" w:rsidP="00E04AAA">
            <w:pPr>
              <w:ind w:left="-170" w:right="-113"/>
              <w:jc w:val="center"/>
              <w:rPr>
                <w:rFonts w:ascii="Arial" w:hAnsi="Arial" w:cs="Arial"/>
              </w:rPr>
            </w:pPr>
          </w:p>
          <w:p w:rsidR="0007502C" w:rsidRPr="00416A86" w:rsidRDefault="0007502C" w:rsidP="00E04AAA">
            <w:pPr>
              <w:ind w:left="-170" w:right="-113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0100043990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07502C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6</w:t>
            </w:r>
            <w:r w:rsidRPr="00416A86">
              <w:rPr>
                <w:rFonts w:ascii="Arial" w:hAnsi="Arial" w:cs="Arial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986703">
              <w:rPr>
                <w:rFonts w:ascii="Arial" w:hAnsi="Arial" w:cs="Arial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986703" w:rsidP="000750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75890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C263BA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</w:rPr>
              <w:t>Расходы на реализацию проектов , основанных на общественных инициативах, в номинации "Местные инициативы" (Ремонт кровли здания дома творчества "Горница"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E04AAA">
            <w:pPr>
              <w:ind w:left="-170" w:right="-113"/>
              <w:jc w:val="center"/>
              <w:rPr>
                <w:rFonts w:ascii="Arial" w:hAnsi="Arial" w:cs="Arial"/>
                <w:iCs/>
              </w:rPr>
            </w:pPr>
          </w:p>
          <w:p w:rsidR="0007502C" w:rsidRPr="00416A86" w:rsidRDefault="0007502C" w:rsidP="00E04AAA">
            <w:pPr>
              <w:ind w:left="-170" w:right="-113"/>
              <w:jc w:val="center"/>
              <w:rPr>
                <w:rFonts w:ascii="Arial" w:hAnsi="Arial" w:cs="Arial"/>
                <w:iCs/>
              </w:rPr>
            </w:pPr>
          </w:p>
          <w:p w:rsidR="0007502C" w:rsidRPr="00416A86" w:rsidRDefault="0007502C" w:rsidP="00E04AAA">
            <w:pPr>
              <w:ind w:left="-170" w:right="-113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A01D17">
            <w:pPr>
              <w:spacing w:after="240"/>
              <w:jc w:val="both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</w:rPr>
              <w:t>01000</w:t>
            </w:r>
            <w:r w:rsidRPr="00416A86">
              <w:rPr>
                <w:rFonts w:ascii="Arial" w:hAnsi="Arial" w:cs="Arial"/>
                <w:lang w:val="en-US"/>
              </w:rPr>
              <w:t>S1301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A01D17">
            <w:pPr>
              <w:spacing w:after="240"/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440000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A01D17">
            <w:pPr>
              <w:spacing w:after="240"/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A01D17">
            <w:pPr>
              <w:spacing w:after="240"/>
              <w:jc w:val="right"/>
              <w:rPr>
                <w:rFonts w:ascii="Arial" w:hAnsi="Arial" w:cs="Arial"/>
                <w:iCs/>
              </w:rPr>
            </w:pPr>
          </w:p>
          <w:p w:rsidR="00986703" w:rsidRDefault="00986703" w:rsidP="0007502C">
            <w:pPr>
              <w:spacing w:after="240"/>
              <w:jc w:val="right"/>
              <w:rPr>
                <w:rFonts w:ascii="Arial" w:hAnsi="Arial" w:cs="Arial"/>
                <w:iCs/>
              </w:rPr>
            </w:pPr>
          </w:p>
          <w:p w:rsidR="0007502C" w:rsidRPr="00416A86" w:rsidRDefault="00986703" w:rsidP="0007502C">
            <w:pPr>
              <w:spacing w:after="240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986703">
            <w:pPr>
              <w:spacing w:after="240"/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440</w:t>
            </w:r>
            <w:r w:rsidR="00986703">
              <w:rPr>
                <w:rFonts w:ascii="Arial" w:hAnsi="Arial" w:cs="Arial"/>
                <w:iCs/>
              </w:rPr>
              <w:t>610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Муниципальная программа"Книжный дом" на 2020-2024 годы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E04AAA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E04AAA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E04AAA">
            <w:pPr>
              <w:jc w:val="center"/>
              <w:rPr>
                <w:rFonts w:ascii="Arial" w:hAnsi="Arial" w:cs="Arial"/>
                <w:iCs/>
              </w:rPr>
            </w:pPr>
          </w:p>
          <w:p w:rsidR="0007502C" w:rsidRPr="00416A86" w:rsidRDefault="0007502C" w:rsidP="00E04AAA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both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64490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2022-2024 годы»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650558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+41119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2A326B" w:rsidRDefault="002A326B" w:rsidP="003A667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691677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мероприятия по обеспечение жильем молодых семей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</w:rPr>
              <w:t>03000</w:t>
            </w:r>
            <w:r w:rsidRPr="00416A86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650558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3A6B72" w:rsidRDefault="0007502C" w:rsidP="003A667D">
            <w:pPr>
              <w:jc w:val="right"/>
              <w:rPr>
                <w:rFonts w:ascii="Arial" w:hAnsi="Arial" w:cs="Arial"/>
              </w:rPr>
            </w:pPr>
          </w:p>
          <w:p w:rsidR="0007502C" w:rsidRPr="003A6B72" w:rsidRDefault="0007502C" w:rsidP="003A667D">
            <w:pPr>
              <w:jc w:val="right"/>
              <w:rPr>
                <w:rFonts w:ascii="Arial" w:hAnsi="Arial" w:cs="Arial"/>
              </w:rPr>
            </w:pPr>
          </w:p>
          <w:p w:rsidR="0007502C" w:rsidRPr="003A6B72" w:rsidRDefault="0007502C" w:rsidP="003A667D">
            <w:pPr>
              <w:jc w:val="right"/>
              <w:rPr>
                <w:rFonts w:ascii="Arial" w:hAnsi="Arial" w:cs="Arial"/>
              </w:rPr>
            </w:pPr>
            <w:r w:rsidRPr="003A6B72">
              <w:rPr>
                <w:rFonts w:ascii="Arial" w:hAnsi="Arial" w:cs="Arial"/>
              </w:rPr>
              <w:t>+41119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2A326B" w:rsidRDefault="002A326B" w:rsidP="003A667D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691677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lastRenderedPageBreak/>
              <w:t xml:space="preserve">Муниципальная программа"Культура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района на 2020-2024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59084000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59084000</w:t>
            </w:r>
          </w:p>
        </w:tc>
      </w:tr>
      <w:tr w:rsidR="0007502C" w:rsidRPr="00416A86" w:rsidTr="003A667D">
        <w:trPr>
          <w:cantSplit/>
          <w:trHeight w:val="58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E04AAA">
            <w:pPr>
              <w:jc w:val="center"/>
              <w:rPr>
                <w:rFonts w:ascii="Arial" w:hAnsi="Arial" w:cs="Arial"/>
              </w:rPr>
            </w:pPr>
          </w:p>
          <w:p w:rsidR="0007502C" w:rsidRPr="00416A86" w:rsidRDefault="0007502C" w:rsidP="00E04AAA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</w:tr>
      <w:tr w:rsidR="0007502C" w:rsidRPr="00416A86" w:rsidTr="003A667D">
        <w:trPr>
          <w:cantSplit/>
          <w:trHeight w:val="45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7C010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07502C" w:rsidRPr="00416A86" w:rsidRDefault="0007502C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8A2F59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040002399М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07502C" w:rsidRPr="00416A86" w:rsidTr="003A667D">
        <w:trPr>
          <w:cantSplit/>
          <w:trHeight w:val="45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7299900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7299900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F26694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4340500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F26694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F26694">
            <w:pPr>
              <w:jc w:val="right"/>
              <w:rPr>
                <w:rFonts w:ascii="Arial" w:hAnsi="Arial" w:cs="Arial"/>
              </w:rPr>
            </w:pPr>
          </w:p>
          <w:p w:rsidR="0007502C" w:rsidRPr="00416A86" w:rsidRDefault="0007502C" w:rsidP="00F2669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4340500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F26694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государственную поддержку отрасли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</w:rPr>
              <w:t>040</w:t>
            </w:r>
            <w:r w:rsidRPr="00416A86">
              <w:rPr>
                <w:rFonts w:ascii="Arial" w:hAnsi="Arial" w:cs="Arial"/>
                <w:lang w:val="en-US"/>
              </w:rPr>
              <w:t>A1</w:t>
            </w:r>
            <w:r w:rsidRPr="00416A86">
              <w:rPr>
                <w:rFonts w:ascii="Arial" w:hAnsi="Arial" w:cs="Arial"/>
              </w:rPr>
              <w:t>55190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46973600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F26694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Pr="00416A86" w:rsidRDefault="0007502C" w:rsidP="00F2669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46973600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3327DA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муниципальном районе в 2021-2025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416A86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33578C" w:rsidRDefault="0007502C" w:rsidP="00BA20E1">
            <w:pPr>
              <w:jc w:val="center"/>
              <w:rPr>
                <w:rFonts w:ascii="Arial" w:hAnsi="Arial" w:cs="Arial"/>
                <w:b/>
                <w:iCs/>
                <w:color w:val="000000" w:themeColor="text1"/>
              </w:rPr>
            </w:pPr>
            <w:r w:rsidRPr="0033578C">
              <w:rPr>
                <w:rFonts w:ascii="Arial" w:hAnsi="Arial" w:cs="Arial"/>
                <w:b/>
                <w:iCs/>
                <w:color w:val="000000" w:themeColor="text1"/>
              </w:rPr>
              <w:t>0500000000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0500036000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891EB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0600012970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7B583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07502C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0700020</w:t>
            </w:r>
            <w:r>
              <w:rPr>
                <w:rFonts w:ascii="Arial" w:hAnsi="Arial" w:cs="Arial"/>
              </w:rPr>
              <w:t>11</w:t>
            </w:r>
            <w:r w:rsidRPr="00416A86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lastRenderedPageBreak/>
              <w:t xml:space="preserve">8.Муниципальная программа "Профилактика правонарушений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100000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0800020420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30000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30000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  <w:i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40300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40300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C91017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29700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b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29700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D81369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Default="0007502C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</w:tr>
      <w:tr w:rsidR="0007502C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02C" w:rsidRPr="00416A86" w:rsidRDefault="0007502C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02C" w:rsidRPr="00416A86" w:rsidRDefault="0007502C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2C" w:rsidRDefault="0007502C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7502C" w:rsidRPr="00416A86" w:rsidRDefault="0007502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02C" w:rsidRPr="00416A86" w:rsidRDefault="0007502C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983158" w:rsidRDefault="00983158" w:rsidP="00983158">
            <w:pPr>
              <w:jc w:val="both"/>
              <w:rPr>
                <w:rFonts w:ascii="Arial" w:hAnsi="Arial" w:cs="Arial"/>
                <w:b/>
              </w:rPr>
            </w:pPr>
            <w:r w:rsidRPr="00983158">
              <w:rPr>
                <w:rFonts w:ascii="Arial" w:hAnsi="Arial" w:cs="Arial"/>
                <w:b/>
                <w:color w:val="000000"/>
              </w:rPr>
              <w:t xml:space="preserve">10.Муниципальная программа «Комплексное развитие сельских территорий  </w:t>
            </w:r>
            <w:proofErr w:type="spellStart"/>
            <w:r w:rsidRPr="00983158">
              <w:rPr>
                <w:rFonts w:ascii="Arial" w:hAnsi="Arial" w:cs="Arial"/>
                <w:b/>
                <w:color w:val="000000"/>
              </w:rPr>
              <w:t>Шарьинс-кого</w:t>
            </w:r>
            <w:proofErr w:type="spellEnd"/>
            <w:r w:rsidRPr="00983158">
              <w:rPr>
                <w:rFonts w:ascii="Arial" w:hAnsi="Arial" w:cs="Arial"/>
                <w:b/>
                <w:color w:val="000000"/>
              </w:rPr>
              <w:t xml:space="preserve"> муниципального района Костромской области»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983158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983158" w:rsidRPr="00983158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983158" w:rsidRPr="00983158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983158" w:rsidRPr="00983158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83158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983158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83158">
              <w:rPr>
                <w:rFonts w:ascii="Arial" w:hAnsi="Arial" w:cs="Arial"/>
                <w:b/>
                <w:iCs/>
              </w:rPr>
              <w:t>1000000000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983158" w:rsidRDefault="00983158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83158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983158" w:rsidRDefault="00983158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83158" w:rsidRPr="00983158" w:rsidRDefault="00983158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83158" w:rsidRPr="00983158" w:rsidRDefault="00983158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83158" w:rsidRPr="00983158" w:rsidRDefault="00983158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83158" w:rsidRPr="00983158" w:rsidRDefault="00983158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83158" w:rsidRPr="00983158" w:rsidRDefault="00983158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83158">
              <w:rPr>
                <w:rFonts w:ascii="Arial" w:hAnsi="Arial" w:cs="Arial"/>
                <w:b/>
                <w:iCs/>
              </w:rPr>
              <w:t>+493100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983158" w:rsidRDefault="00983158" w:rsidP="003A667D">
            <w:pPr>
              <w:jc w:val="right"/>
              <w:rPr>
                <w:rFonts w:ascii="Arial" w:hAnsi="Arial" w:cs="Arial"/>
                <w:b/>
                <w:iCs/>
              </w:rPr>
            </w:pPr>
            <w:r w:rsidRPr="00983158">
              <w:rPr>
                <w:rFonts w:ascii="Arial" w:hAnsi="Arial" w:cs="Arial"/>
                <w:b/>
                <w:iCs/>
              </w:rPr>
              <w:t>493100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34725C" w:rsidRDefault="00983158" w:rsidP="00983158">
            <w:pPr>
              <w:jc w:val="both"/>
              <w:rPr>
                <w:rFonts w:ascii="Arial" w:hAnsi="Arial" w:cs="Arial"/>
              </w:rPr>
            </w:pPr>
            <w:r w:rsidRPr="0034725C">
              <w:rPr>
                <w:rFonts w:ascii="Arial" w:hAnsi="Arial" w:cs="Arial"/>
              </w:rPr>
              <w:t xml:space="preserve">Реализация мероприятий по </w:t>
            </w:r>
            <w:r>
              <w:rPr>
                <w:rFonts w:ascii="Arial" w:hAnsi="Arial" w:cs="Arial"/>
              </w:rPr>
              <w:t>улучшению жилищных условий граждан, проживающих на сельских территориях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983158" w:rsidRDefault="00983158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10000</w:t>
            </w:r>
            <w:r>
              <w:rPr>
                <w:rFonts w:ascii="Arial" w:hAnsi="Arial" w:cs="Arial"/>
                <w:iCs/>
                <w:lang w:val="en-US"/>
              </w:rPr>
              <w:t>L576J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983158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 w:rsidRPr="00983158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983158" w:rsidRDefault="00983158" w:rsidP="003A667D">
            <w:pPr>
              <w:jc w:val="right"/>
              <w:rPr>
                <w:rFonts w:ascii="Arial" w:hAnsi="Arial" w:cs="Arial"/>
                <w:iCs/>
              </w:rPr>
            </w:pPr>
          </w:p>
          <w:p w:rsidR="00983158" w:rsidRPr="00983158" w:rsidRDefault="00983158" w:rsidP="003A667D">
            <w:pPr>
              <w:jc w:val="right"/>
              <w:rPr>
                <w:rFonts w:ascii="Arial" w:hAnsi="Arial" w:cs="Arial"/>
                <w:iCs/>
              </w:rPr>
            </w:pPr>
          </w:p>
          <w:p w:rsidR="00983158" w:rsidRPr="00983158" w:rsidRDefault="00983158" w:rsidP="003A667D">
            <w:pPr>
              <w:jc w:val="right"/>
              <w:rPr>
                <w:rFonts w:ascii="Arial" w:hAnsi="Arial" w:cs="Arial"/>
                <w:iCs/>
              </w:rPr>
            </w:pPr>
          </w:p>
          <w:p w:rsidR="00983158" w:rsidRPr="00983158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 w:rsidRPr="00983158">
              <w:rPr>
                <w:rFonts w:ascii="Arial" w:hAnsi="Arial" w:cs="Arial"/>
                <w:iCs/>
              </w:rPr>
              <w:t>+493100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983158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 w:rsidRPr="00983158">
              <w:rPr>
                <w:rFonts w:ascii="Arial" w:hAnsi="Arial" w:cs="Arial"/>
                <w:iCs/>
              </w:rPr>
              <w:t>493100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B1039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 муниципальном районе 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129140663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4848D0">
            <w:pPr>
              <w:ind w:right="-57"/>
              <w:jc w:val="right"/>
              <w:rPr>
                <w:rFonts w:ascii="Arial" w:hAnsi="Arial" w:cs="Arial"/>
                <w:b/>
                <w:lang w:val="en-US"/>
              </w:rPr>
            </w:pPr>
          </w:p>
          <w:p w:rsidR="00983158" w:rsidRDefault="00983158" w:rsidP="004848D0">
            <w:pPr>
              <w:ind w:right="-57"/>
              <w:jc w:val="right"/>
              <w:rPr>
                <w:rFonts w:ascii="Arial" w:hAnsi="Arial" w:cs="Arial"/>
                <w:b/>
                <w:lang w:val="en-US"/>
              </w:rPr>
            </w:pPr>
          </w:p>
          <w:p w:rsidR="00983158" w:rsidRDefault="00983158" w:rsidP="004848D0">
            <w:pPr>
              <w:ind w:right="-57"/>
              <w:jc w:val="right"/>
              <w:rPr>
                <w:rFonts w:ascii="Arial" w:hAnsi="Arial" w:cs="Arial"/>
                <w:b/>
                <w:lang w:val="en-US"/>
              </w:rPr>
            </w:pPr>
          </w:p>
          <w:p w:rsidR="00983158" w:rsidRPr="00971AB5" w:rsidRDefault="00983158" w:rsidP="00971AB5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+</w:t>
            </w:r>
            <w:r w:rsidR="00971AB5">
              <w:rPr>
                <w:rFonts w:ascii="Arial" w:hAnsi="Arial" w:cs="Arial"/>
                <w:b/>
              </w:rPr>
              <w:t>606340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971AB5" w:rsidRDefault="00971AB5" w:rsidP="003A667D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129747003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967436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120002399М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1039C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34900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1039C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1039C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1039C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Pr="003A667D" w:rsidRDefault="003A667D" w:rsidP="00B1039C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34900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lastRenderedPageBreak/>
              <w:t xml:space="preserve">Расходы на обеспечение деятельности дошкольных учреждений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P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P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</w:rPr>
              <w:t>1200072100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P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P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05800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P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05800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4848D0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25403330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4848D0">
            <w:pPr>
              <w:ind w:right="-57"/>
              <w:jc w:val="right"/>
              <w:rPr>
                <w:rFonts w:ascii="Arial" w:hAnsi="Arial" w:cs="Arial"/>
                <w:lang w:val="en-US"/>
              </w:rPr>
            </w:pPr>
          </w:p>
          <w:p w:rsidR="003A667D" w:rsidRPr="009B421F" w:rsidRDefault="003A667D" w:rsidP="004848D0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  <w:r w:rsidR="009B421F">
              <w:rPr>
                <w:rFonts w:ascii="Arial" w:hAnsi="Arial" w:cs="Arial"/>
              </w:rPr>
              <w:t>8200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B421F" w:rsidP="003A667D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25395130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3A667D" w:rsidRPr="003A667D" w:rsidRDefault="003A667D" w:rsidP="00BA20E1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CA03BB" w:rsidRDefault="00983158" w:rsidP="00B6332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A03BB">
              <w:rPr>
                <w:rFonts w:ascii="Arial" w:hAnsi="Arial" w:cs="Arial"/>
                <w:color w:val="000000" w:themeColor="text1"/>
              </w:rPr>
              <w:t>Расходы</w:t>
            </w:r>
            <w:r w:rsidRPr="00CA03BB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5469200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Default="003A667D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3A667D" w:rsidRPr="003A667D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5469200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основных </w:t>
            </w:r>
            <w:proofErr w:type="spellStart"/>
            <w:r w:rsidRPr="00416A86">
              <w:rPr>
                <w:rFonts w:ascii="Arial" w:hAnsi="Arial" w:cs="Arial"/>
              </w:rPr>
              <w:t>общеобразователь</w:t>
            </w:r>
            <w:r w:rsidR="00CA03BB" w:rsidRPr="00CA03BB">
              <w:rPr>
                <w:rFonts w:ascii="Arial" w:hAnsi="Arial" w:cs="Arial"/>
              </w:rPr>
              <w:t>-</w:t>
            </w:r>
            <w:r w:rsidRPr="00416A86">
              <w:rPr>
                <w:rFonts w:ascii="Arial" w:hAnsi="Arial" w:cs="Arial"/>
              </w:rPr>
              <w:t>ных</w:t>
            </w:r>
            <w:proofErr w:type="spellEnd"/>
            <w:r w:rsidRPr="00416A86">
              <w:rPr>
                <w:rFonts w:ascii="Arial" w:hAnsi="Arial" w:cs="Arial"/>
              </w:rPr>
              <w:t xml:space="preserve"> программ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4848D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72077400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4848D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4848D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Pr="00CA03BB" w:rsidRDefault="00673E84" w:rsidP="004848D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+1266600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673E84" w:rsidP="003A667D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73344000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инициативах, в номинации "Местные инициативы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</w:rPr>
              <w:t>12000</w:t>
            </w:r>
            <w:r w:rsidRPr="00416A86">
              <w:rPr>
                <w:rFonts w:ascii="Arial" w:hAnsi="Arial" w:cs="Arial"/>
                <w:iCs/>
                <w:lang w:val="en-US"/>
              </w:rPr>
              <w:t>S1300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3427110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Pr="00971AB5" w:rsidRDefault="00CA03BB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  <w:r w:rsidR="00971AB5">
              <w:rPr>
                <w:rFonts w:ascii="Arial" w:hAnsi="Arial" w:cs="Arial"/>
                <w:iCs/>
              </w:rPr>
              <w:t>733310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71AB5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2693800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Pr="00416A86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E45926" w:rsidRDefault="00983158" w:rsidP="00A704AD">
            <w:pPr>
              <w:ind w:left="-57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120002399П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E4592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5059143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CA03BB" w:rsidRPr="00CA03BB" w:rsidRDefault="00CA03BB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E4592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5059143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9674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Pr="00416A86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A03BB" w:rsidRPr="00CA03BB" w:rsidRDefault="00CA03BB" w:rsidP="00CA03BB">
            <w:pPr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A03BB" w:rsidRDefault="00CA03BB" w:rsidP="00BA20E1">
            <w:pPr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A03BB" w:rsidRPr="00CA03BB" w:rsidRDefault="00CA03BB" w:rsidP="00BA20E1">
            <w:pPr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CE2052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</w:t>
            </w:r>
            <w:proofErr w:type="spellStart"/>
            <w:r w:rsidRPr="00416A86">
              <w:rPr>
                <w:rFonts w:ascii="Arial" w:hAnsi="Arial" w:cs="Arial"/>
              </w:rPr>
              <w:t>подведомствен</w:t>
            </w:r>
            <w:r w:rsidR="00CA03BB" w:rsidRPr="00CA03BB">
              <w:rPr>
                <w:rFonts w:ascii="Arial" w:hAnsi="Arial" w:cs="Arial"/>
              </w:rPr>
              <w:t>-</w:t>
            </w:r>
            <w:r w:rsidRPr="00416A86">
              <w:rPr>
                <w:rFonts w:ascii="Arial" w:hAnsi="Arial" w:cs="Arial"/>
              </w:rPr>
              <w:t>ных</w:t>
            </w:r>
            <w:proofErr w:type="spellEnd"/>
            <w:r w:rsidRPr="00416A86">
              <w:rPr>
                <w:rFonts w:ascii="Arial" w:hAnsi="Arial" w:cs="Arial"/>
              </w:rPr>
              <w:t xml:space="preserve"> учреждений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center"/>
              <w:rPr>
                <w:rFonts w:ascii="Arial" w:hAnsi="Arial" w:cs="Arial"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1200043990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2F72C8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2F72C8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Default="00CA03BB" w:rsidP="002F72C8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Pr="00CA03BB" w:rsidRDefault="00CA03BB" w:rsidP="002F72C8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center"/>
              <w:rPr>
                <w:rFonts w:ascii="Arial" w:hAnsi="Arial" w:cs="Arial"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1200036990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E4592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Default="00CA03BB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Pr="00CA03BB" w:rsidRDefault="00CA03BB" w:rsidP="00E45926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1E274E" w:rsidRDefault="0098315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1E274E">
              <w:rPr>
                <w:rFonts w:ascii="Arial" w:hAnsi="Arial" w:cs="Arial"/>
                <w:shd w:val="clear" w:color="auto" w:fill="FFFFFF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proofErr w:type="spellStart"/>
            <w:r w:rsidRPr="001E274E">
              <w:rPr>
                <w:rFonts w:ascii="Arial" w:hAnsi="Arial" w:cs="Arial"/>
                <w:shd w:val="clear" w:color="auto" w:fill="FFFFFF"/>
              </w:rPr>
              <w:t>образова-тельных</w:t>
            </w:r>
            <w:proofErr w:type="spellEnd"/>
            <w:r w:rsidRPr="001E274E">
              <w:rPr>
                <w:rFonts w:ascii="Arial" w:hAnsi="Arial" w:cs="Arial"/>
                <w:shd w:val="clear" w:color="auto" w:fill="FFFFFF"/>
              </w:rPr>
              <w:t xml:space="preserve"> организациях в рамках муниципальной программы "Развитие образования"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center"/>
              <w:rPr>
                <w:rFonts w:ascii="Arial" w:hAnsi="Arial" w:cs="Arial"/>
              </w:rPr>
            </w:pPr>
          </w:p>
          <w:p w:rsidR="00983158" w:rsidRDefault="00983158" w:rsidP="00BA20E1">
            <w:pPr>
              <w:jc w:val="center"/>
              <w:rPr>
                <w:rFonts w:ascii="Arial" w:hAnsi="Arial" w:cs="Arial"/>
              </w:rPr>
            </w:pPr>
          </w:p>
          <w:p w:rsidR="00983158" w:rsidRDefault="00983158" w:rsidP="00BA20E1">
            <w:pPr>
              <w:jc w:val="center"/>
              <w:rPr>
                <w:rFonts w:ascii="Arial" w:hAnsi="Arial" w:cs="Arial"/>
              </w:rPr>
            </w:pPr>
          </w:p>
          <w:p w:rsidR="00983158" w:rsidRDefault="00983158" w:rsidP="00BA20E1">
            <w:pPr>
              <w:jc w:val="center"/>
              <w:rPr>
                <w:rFonts w:ascii="Arial" w:hAnsi="Arial" w:cs="Arial"/>
              </w:rPr>
            </w:pPr>
          </w:p>
          <w:p w:rsidR="00983158" w:rsidRDefault="00983158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</w:t>
            </w:r>
            <w:r>
              <w:rPr>
                <w:rFonts w:ascii="Arial" w:hAnsi="Arial" w:cs="Arial"/>
                <w:lang w:val="en-US"/>
              </w:rPr>
              <w:t>L3040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E4592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4191000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Default="00CA03BB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Default="00CA03BB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Default="00CA03BB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Default="00CA03BB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Default="00CA03BB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Default="00CA03BB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Default="00CA03BB" w:rsidP="00E45926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CA03BB" w:rsidRPr="009B421F" w:rsidRDefault="00CA03BB" w:rsidP="009B42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  <w:r w:rsidR="009B421F">
              <w:rPr>
                <w:rFonts w:ascii="Arial" w:hAnsi="Arial" w:cs="Arial"/>
              </w:rPr>
              <w:t>81250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9B421F" w:rsidRDefault="009B421F" w:rsidP="003A66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4272250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C345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13.Муниципальная программа «Профилактика терроризма, а также минимизация и ликвидация последствий его проявлений на 20</w:t>
            </w:r>
            <w:r>
              <w:rPr>
                <w:rFonts w:ascii="Arial" w:hAnsi="Arial" w:cs="Arial"/>
                <w:b/>
              </w:rPr>
              <w:t>22</w:t>
            </w:r>
            <w:r w:rsidRPr="00416A86">
              <w:rPr>
                <w:rFonts w:ascii="Arial" w:hAnsi="Arial" w:cs="Arial"/>
                <w:b/>
              </w:rPr>
              <w:t>-202</w:t>
            </w:r>
            <w:r>
              <w:rPr>
                <w:rFonts w:ascii="Arial" w:hAnsi="Arial" w:cs="Arial"/>
                <w:b/>
              </w:rPr>
              <w:t>6</w:t>
            </w:r>
            <w:r w:rsidRPr="00416A86">
              <w:rPr>
                <w:rFonts w:ascii="Arial" w:hAnsi="Arial" w:cs="Arial"/>
                <w:b/>
              </w:rPr>
              <w:t xml:space="preserve"> г.г.»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678000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9469C4" w:rsidRPr="009469C4" w:rsidRDefault="009469C4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  <w:r>
              <w:rPr>
                <w:rFonts w:ascii="Arial" w:hAnsi="Arial" w:cs="Arial"/>
                <w:b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678000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E6507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C34502" w:rsidRDefault="00983158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9469C4" w:rsidRPr="009469C4" w:rsidRDefault="009469C4" w:rsidP="00BA20E1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C34502" w:rsidRDefault="00983158" w:rsidP="003A66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E6507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34725C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подведомственных учреждений культуры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center"/>
              <w:rPr>
                <w:rFonts w:ascii="Arial" w:hAnsi="Arial" w:cs="Arial"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B922E8" w:rsidRDefault="00983158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1300040990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Default="00983158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9469C4" w:rsidRPr="009469C4" w:rsidRDefault="009469C4" w:rsidP="00BA20E1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Default="00983158" w:rsidP="003A66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198000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663F5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10491410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9469C4" w:rsidRPr="009469C4" w:rsidRDefault="009469C4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  <w:r>
              <w:rPr>
                <w:rFonts w:ascii="Arial" w:hAnsi="Arial" w:cs="Arial"/>
                <w:b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10491410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15000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9469C4" w:rsidRPr="009469C4" w:rsidRDefault="009469C4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15000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9469C4" w:rsidRPr="009469C4" w:rsidRDefault="009469C4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lastRenderedPageBreak/>
              <w:t xml:space="preserve">Расходы на обеспечение деятельности школ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512500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9469C4" w:rsidRPr="009469C4" w:rsidRDefault="009469C4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Pr="00416A86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512500</w:t>
            </w:r>
          </w:p>
        </w:tc>
      </w:tr>
      <w:tr w:rsidR="00983158" w:rsidRPr="00416A86" w:rsidTr="003A667D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6F6A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 </w:t>
            </w:r>
            <w:r w:rsidRPr="0034725C">
              <w:rPr>
                <w:rFonts w:ascii="Arial" w:hAnsi="Arial" w:cs="Arial"/>
                <w:color w:val="000000"/>
              </w:rPr>
              <w:t>организацию  отдыха</w:t>
            </w:r>
            <w:r>
              <w:rPr>
                <w:rFonts w:ascii="Arial" w:hAnsi="Arial" w:cs="Arial"/>
              </w:rPr>
              <w:t xml:space="preserve"> детей в каникулярное время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16000</w:t>
            </w:r>
            <w:r>
              <w:rPr>
                <w:rFonts w:ascii="Arial" w:hAnsi="Arial" w:cs="Arial"/>
                <w:lang w:val="en-US"/>
              </w:rPr>
              <w:t>S1020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553990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9469C4" w:rsidRDefault="009469C4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9469C4" w:rsidRPr="009469C4" w:rsidRDefault="009469C4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158" w:rsidRDefault="00983158" w:rsidP="003A667D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553990</w:t>
            </w:r>
          </w:p>
        </w:tc>
      </w:tr>
      <w:tr w:rsidR="00983158" w:rsidRPr="00416A86" w:rsidTr="00E04AAA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3158" w:rsidRPr="00416A86" w:rsidRDefault="00983158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18."Муниципальная программа "Чистая вода" на 2020-2024 годы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3158" w:rsidRPr="00416A86" w:rsidRDefault="00983158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158" w:rsidRPr="00416A86" w:rsidRDefault="00983158" w:rsidP="004848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33028029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58" w:rsidRDefault="00983158" w:rsidP="004848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9469C4" w:rsidRDefault="009469C4" w:rsidP="004848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9469C4" w:rsidRPr="009469C4" w:rsidRDefault="009469C4" w:rsidP="004848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+100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Default="009469C4" w:rsidP="004848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9469C4" w:rsidRDefault="009469C4" w:rsidP="004848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983158" w:rsidRPr="009469C4" w:rsidRDefault="009469C4" w:rsidP="004848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33028129</w:t>
            </w:r>
          </w:p>
        </w:tc>
      </w:tr>
      <w:tr w:rsidR="009469C4" w:rsidRPr="00416A86" w:rsidTr="00E04AAA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469C4" w:rsidRPr="00416A86" w:rsidRDefault="009469C4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416A86" w:rsidRDefault="009469C4" w:rsidP="00BA20E1">
            <w:pPr>
              <w:jc w:val="center"/>
              <w:rPr>
                <w:rFonts w:ascii="Arial" w:hAnsi="Arial" w:cs="Arial"/>
              </w:rPr>
            </w:pPr>
          </w:p>
          <w:p w:rsidR="009469C4" w:rsidRPr="00416A86" w:rsidRDefault="009469C4" w:rsidP="00BA20E1">
            <w:pPr>
              <w:jc w:val="center"/>
              <w:rPr>
                <w:rFonts w:ascii="Arial" w:hAnsi="Arial" w:cs="Arial"/>
              </w:rPr>
            </w:pPr>
          </w:p>
          <w:p w:rsidR="009469C4" w:rsidRPr="00416A86" w:rsidRDefault="009469C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69C4" w:rsidRPr="00416A86" w:rsidRDefault="009469C4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</w:rPr>
              <w:t>180</w:t>
            </w:r>
            <w:r w:rsidRPr="00416A86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9C4" w:rsidRPr="00F27D21" w:rsidRDefault="009469C4" w:rsidP="007C6B79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33028029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</w:p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</w:p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</w:p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</w:p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  <w:r w:rsidRPr="00D654B2">
              <w:rPr>
                <w:rFonts w:ascii="Arial" w:hAnsi="Arial" w:cs="Arial"/>
                <w:bCs/>
                <w:lang w:val="en-US"/>
              </w:rPr>
              <w:t>+100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</w:p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</w:p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</w:p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</w:p>
          <w:p w:rsidR="009469C4" w:rsidRPr="00D654B2" w:rsidRDefault="009469C4" w:rsidP="003A6B72">
            <w:pPr>
              <w:ind w:right="-57"/>
              <w:jc w:val="right"/>
              <w:rPr>
                <w:rFonts w:ascii="Arial" w:hAnsi="Arial" w:cs="Arial"/>
                <w:bCs/>
                <w:lang w:val="en-US"/>
              </w:rPr>
            </w:pPr>
            <w:r w:rsidRPr="00D654B2">
              <w:rPr>
                <w:rFonts w:ascii="Arial" w:hAnsi="Arial" w:cs="Arial"/>
                <w:bCs/>
                <w:lang w:val="en-US"/>
              </w:rPr>
              <w:t>33028129</w:t>
            </w:r>
          </w:p>
        </w:tc>
      </w:tr>
      <w:tr w:rsidR="009469C4" w:rsidRPr="00416A86" w:rsidTr="00E04AAA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469C4" w:rsidRPr="00416A86" w:rsidRDefault="009469C4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19."Муниципальная программа "Развитие транспортной системы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муниципального района Костромской области на 2020-2022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416A86" w:rsidRDefault="009469C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9469C4" w:rsidRPr="00416A86" w:rsidRDefault="009469C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9469C4" w:rsidRPr="00416A86" w:rsidRDefault="009469C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69C4" w:rsidRPr="00416A86" w:rsidRDefault="009469C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9C4" w:rsidRPr="00416A86" w:rsidRDefault="009469C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22902000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Default="009469C4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Pr="009469C4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+12000000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Default="009469C4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5539BC" w:rsidRPr="009469C4" w:rsidRDefault="005539BC" w:rsidP="003A6B72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34902000</w:t>
            </w:r>
          </w:p>
        </w:tc>
      </w:tr>
      <w:tr w:rsidR="009469C4" w:rsidRPr="00416A86" w:rsidTr="00E04AAA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469C4" w:rsidRPr="00416A86" w:rsidRDefault="009469C4" w:rsidP="0021595D">
            <w:pPr>
              <w:pStyle w:val="aa"/>
              <w:snapToGrid w:val="0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Дорожные фонды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416A86" w:rsidRDefault="009469C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69C4" w:rsidRPr="00416A86" w:rsidRDefault="009469C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1900002150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9C4" w:rsidRPr="00416A86" w:rsidRDefault="009469C4" w:rsidP="00C52EC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4902000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-22207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4879793</w:t>
            </w:r>
          </w:p>
        </w:tc>
      </w:tr>
      <w:tr w:rsidR="009469C4" w:rsidRPr="00416A86" w:rsidTr="00E04AAA">
        <w:trPr>
          <w:cantSplit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469C4" w:rsidRPr="00416A86" w:rsidRDefault="009469C4" w:rsidP="004776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строительство (реконструкцию), капитальный ремонт, ремонт и содержание автомобильных дорог общего пользования местного значения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416A86" w:rsidRDefault="009469C4" w:rsidP="00BA20E1">
            <w:pPr>
              <w:jc w:val="center"/>
              <w:rPr>
                <w:rFonts w:ascii="Arial" w:hAnsi="Arial" w:cs="Arial"/>
              </w:rPr>
            </w:pPr>
          </w:p>
          <w:p w:rsidR="009469C4" w:rsidRPr="00416A86" w:rsidRDefault="009469C4" w:rsidP="00BA20E1">
            <w:pPr>
              <w:jc w:val="center"/>
              <w:rPr>
                <w:rFonts w:ascii="Arial" w:hAnsi="Arial" w:cs="Arial"/>
              </w:rPr>
            </w:pPr>
          </w:p>
          <w:p w:rsidR="009469C4" w:rsidRPr="00416A86" w:rsidRDefault="009469C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69C4" w:rsidRPr="00416A86" w:rsidRDefault="009469C4" w:rsidP="0047766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</w:rPr>
              <w:t>19000</w:t>
            </w:r>
            <w:r w:rsidRPr="00416A86">
              <w:rPr>
                <w:rFonts w:ascii="Arial" w:hAnsi="Arial" w:cs="Arial"/>
                <w:lang w:val="en-US"/>
              </w:rPr>
              <w:t>S1190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9C4" w:rsidRPr="006C243F" w:rsidRDefault="009469C4" w:rsidP="00C52EC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Default="009469C4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5539BC" w:rsidRPr="005539BC" w:rsidRDefault="005539BC" w:rsidP="005539BC">
            <w:pPr>
              <w:ind w:left="-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+12022207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5539BC" w:rsidRDefault="005539BC" w:rsidP="00C52EC5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9469C4" w:rsidRPr="005539BC" w:rsidRDefault="005539BC" w:rsidP="005539BC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30022207</w:t>
            </w:r>
          </w:p>
        </w:tc>
      </w:tr>
      <w:tr w:rsidR="009469C4" w:rsidRPr="00416A86" w:rsidTr="00E04AAA">
        <w:trPr>
          <w:cantSplit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9C4" w:rsidRPr="00416A86" w:rsidRDefault="009469C4" w:rsidP="00CE12CB">
            <w:pPr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416A86" w:rsidRDefault="009469C4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9C4" w:rsidRPr="00416A86" w:rsidRDefault="009469C4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9C4" w:rsidRPr="00416A86" w:rsidRDefault="009469C4" w:rsidP="001B573C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25716</w:t>
            </w:r>
            <w:r w:rsidR="001B573C">
              <w:rPr>
                <w:rFonts w:ascii="Arial" w:hAnsi="Arial" w:cs="Arial"/>
                <w:b/>
                <w:bCs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Default="009469C4" w:rsidP="00DE7D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3A6B72" w:rsidRDefault="003A6B72" w:rsidP="00DE7D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3A6B72" w:rsidRDefault="003A6B72" w:rsidP="00DE7D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3A6B72" w:rsidRPr="009E0652" w:rsidRDefault="003A6B72" w:rsidP="009E0652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+13</w:t>
            </w:r>
            <w:r w:rsidR="009E0652">
              <w:rPr>
                <w:rFonts w:ascii="Arial" w:hAnsi="Arial" w:cs="Arial"/>
                <w:b/>
                <w:bCs/>
              </w:rPr>
              <w:t>140659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Default="009469C4" w:rsidP="00DE7D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1B573C" w:rsidRDefault="001B573C" w:rsidP="00DE7D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1B573C" w:rsidRDefault="001B573C" w:rsidP="00DE7DD0">
            <w:pPr>
              <w:ind w:right="-5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1B573C" w:rsidRPr="009E0652" w:rsidRDefault="009E0652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270305819</w:t>
            </w:r>
          </w:p>
        </w:tc>
      </w:tr>
    </w:tbl>
    <w:p w:rsidR="00067E80" w:rsidRPr="00416A86" w:rsidRDefault="00067E80" w:rsidP="00067E80">
      <w:pPr>
        <w:rPr>
          <w:rFonts w:ascii="Arial" w:hAnsi="Arial" w:cs="Arial"/>
        </w:rPr>
      </w:pPr>
    </w:p>
    <w:p w:rsidR="00492241" w:rsidRPr="003A6B72" w:rsidRDefault="00492241" w:rsidP="00067E80">
      <w:pPr>
        <w:rPr>
          <w:rFonts w:ascii="Arial" w:hAnsi="Arial" w:cs="Arial"/>
          <w:lang w:val="en-US"/>
        </w:rPr>
      </w:pPr>
    </w:p>
    <w:sectPr w:rsidR="00492241" w:rsidRPr="003A6B72" w:rsidSect="00E602D2">
      <w:pgSz w:w="11906" w:h="16838"/>
      <w:pgMar w:top="720" w:right="720" w:bottom="720" w:left="720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B72" w:rsidRDefault="003A6B72" w:rsidP="00AE1452">
      <w:r>
        <w:separator/>
      </w:r>
    </w:p>
  </w:endnote>
  <w:endnote w:type="continuationSeparator" w:id="1">
    <w:p w:rsidR="003A6B72" w:rsidRDefault="003A6B72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B72" w:rsidRDefault="003A6B72" w:rsidP="00AE1452">
      <w:r>
        <w:separator/>
      </w:r>
    </w:p>
  </w:footnote>
  <w:footnote w:type="continuationSeparator" w:id="1">
    <w:p w:rsidR="003A6B72" w:rsidRDefault="003A6B72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502C6"/>
    <w:rsid w:val="00067E80"/>
    <w:rsid w:val="0007502C"/>
    <w:rsid w:val="00091CED"/>
    <w:rsid w:val="000B26F7"/>
    <w:rsid w:val="000C6CD4"/>
    <w:rsid w:val="0010750F"/>
    <w:rsid w:val="00172B29"/>
    <w:rsid w:val="00181761"/>
    <w:rsid w:val="001B1D4B"/>
    <w:rsid w:val="001B56DD"/>
    <w:rsid w:val="001B573C"/>
    <w:rsid w:val="001D17A2"/>
    <w:rsid w:val="001E274E"/>
    <w:rsid w:val="001F2D05"/>
    <w:rsid w:val="002144AB"/>
    <w:rsid w:val="0021595D"/>
    <w:rsid w:val="00226745"/>
    <w:rsid w:val="00274C98"/>
    <w:rsid w:val="002A326B"/>
    <w:rsid w:val="002D0A2E"/>
    <w:rsid w:val="002F72C8"/>
    <w:rsid w:val="00301377"/>
    <w:rsid w:val="003327DA"/>
    <w:rsid w:val="0033578C"/>
    <w:rsid w:val="00336CB6"/>
    <w:rsid w:val="003955A1"/>
    <w:rsid w:val="003A667D"/>
    <w:rsid w:val="003A6B72"/>
    <w:rsid w:val="003B2786"/>
    <w:rsid w:val="003E2A40"/>
    <w:rsid w:val="003F1810"/>
    <w:rsid w:val="0040124B"/>
    <w:rsid w:val="00416A86"/>
    <w:rsid w:val="004304CE"/>
    <w:rsid w:val="0045700D"/>
    <w:rsid w:val="00467689"/>
    <w:rsid w:val="00473824"/>
    <w:rsid w:val="00477661"/>
    <w:rsid w:val="00484191"/>
    <w:rsid w:val="004848D0"/>
    <w:rsid w:val="00492241"/>
    <w:rsid w:val="004E0F92"/>
    <w:rsid w:val="0050238B"/>
    <w:rsid w:val="00511201"/>
    <w:rsid w:val="00523535"/>
    <w:rsid w:val="005539BC"/>
    <w:rsid w:val="005C446A"/>
    <w:rsid w:val="0062518A"/>
    <w:rsid w:val="006265EB"/>
    <w:rsid w:val="00644903"/>
    <w:rsid w:val="00661C73"/>
    <w:rsid w:val="00663F5C"/>
    <w:rsid w:val="00673E84"/>
    <w:rsid w:val="00686E06"/>
    <w:rsid w:val="00696383"/>
    <w:rsid w:val="006C243F"/>
    <w:rsid w:val="006D6606"/>
    <w:rsid w:val="006F558D"/>
    <w:rsid w:val="006F6A0E"/>
    <w:rsid w:val="0070156B"/>
    <w:rsid w:val="00703477"/>
    <w:rsid w:val="00717CF2"/>
    <w:rsid w:val="00774CFA"/>
    <w:rsid w:val="007B5833"/>
    <w:rsid w:val="007C010B"/>
    <w:rsid w:val="007C6B79"/>
    <w:rsid w:val="00804641"/>
    <w:rsid w:val="00827120"/>
    <w:rsid w:val="00835A1C"/>
    <w:rsid w:val="00891EB3"/>
    <w:rsid w:val="008A2F59"/>
    <w:rsid w:val="008C447A"/>
    <w:rsid w:val="008E422C"/>
    <w:rsid w:val="008F7050"/>
    <w:rsid w:val="0092716C"/>
    <w:rsid w:val="009469C4"/>
    <w:rsid w:val="00967436"/>
    <w:rsid w:val="00971AB5"/>
    <w:rsid w:val="00983158"/>
    <w:rsid w:val="00986703"/>
    <w:rsid w:val="009B421F"/>
    <w:rsid w:val="009C43BF"/>
    <w:rsid w:val="009E0652"/>
    <w:rsid w:val="00A01D17"/>
    <w:rsid w:val="00A65BFF"/>
    <w:rsid w:val="00A65DC2"/>
    <w:rsid w:val="00A704AD"/>
    <w:rsid w:val="00AA4D38"/>
    <w:rsid w:val="00AC2F40"/>
    <w:rsid w:val="00AE1452"/>
    <w:rsid w:val="00B077FA"/>
    <w:rsid w:val="00B1039C"/>
    <w:rsid w:val="00B17BDE"/>
    <w:rsid w:val="00B33728"/>
    <w:rsid w:val="00B429F6"/>
    <w:rsid w:val="00B574A2"/>
    <w:rsid w:val="00B61887"/>
    <w:rsid w:val="00B63325"/>
    <w:rsid w:val="00B922E8"/>
    <w:rsid w:val="00BA20E1"/>
    <w:rsid w:val="00BB1315"/>
    <w:rsid w:val="00BC4F35"/>
    <w:rsid w:val="00C263BA"/>
    <w:rsid w:val="00C34502"/>
    <w:rsid w:val="00C52EC5"/>
    <w:rsid w:val="00C56B73"/>
    <w:rsid w:val="00C64427"/>
    <w:rsid w:val="00C91017"/>
    <w:rsid w:val="00CA03BB"/>
    <w:rsid w:val="00CB46AC"/>
    <w:rsid w:val="00CE12CB"/>
    <w:rsid w:val="00CE2052"/>
    <w:rsid w:val="00D165AC"/>
    <w:rsid w:val="00D54C56"/>
    <w:rsid w:val="00D654B2"/>
    <w:rsid w:val="00D7311A"/>
    <w:rsid w:val="00D81369"/>
    <w:rsid w:val="00DA62E1"/>
    <w:rsid w:val="00DB20C5"/>
    <w:rsid w:val="00DB6C58"/>
    <w:rsid w:val="00DE2241"/>
    <w:rsid w:val="00DE7DD0"/>
    <w:rsid w:val="00DF3D26"/>
    <w:rsid w:val="00E032A7"/>
    <w:rsid w:val="00E04AAA"/>
    <w:rsid w:val="00E3007E"/>
    <w:rsid w:val="00E32D49"/>
    <w:rsid w:val="00E3356B"/>
    <w:rsid w:val="00E45926"/>
    <w:rsid w:val="00E46E84"/>
    <w:rsid w:val="00E514FB"/>
    <w:rsid w:val="00E602D2"/>
    <w:rsid w:val="00E65074"/>
    <w:rsid w:val="00E655D8"/>
    <w:rsid w:val="00E65BC1"/>
    <w:rsid w:val="00E820BE"/>
    <w:rsid w:val="00E90E0C"/>
    <w:rsid w:val="00EC445A"/>
    <w:rsid w:val="00ED3A8B"/>
    <w:rsid w:val="00ED6FB8"/>
    <w:rsid w:val="00F1288F"/>
    <w:rsid w:val="00F21373"/>
    <w:rsid w:val="00F26694"/>
    <w:rsid w:val="00F27D21"/>
    <w:rsid w:val="00F41BBF"/>
    <w:rsid w:val="00F44B01"/>
    <w:rsid w:val="00F54858"/>
    <w:rsid w:val="00FB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D731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731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0689F-0D7D-4EA0-9749-546C3894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2568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108</cp:revision>
  <cp:lastPrinted>2020-11-13T09:55:00Z</cp:lastPrinted>
  <dcterms:created xsi:type="dcterms:W3CDTF">2019-10-24T06:45:00Z</dcterms:created>
  <dcterms:modified xsi:type="dcterms:W3CDTF">2022-02-25T13:40:00Z</dcterms:modified>
</cp:coreProperties>
</file>